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55572D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39696F" w:rsidRPr="0039696F">
        <w:rPr>
          <w:b/>
          <w:sz w:val="24"/>
          <w:szCs w:val="24"/>
        </w:rPr>
        <w:t xml:space="preserve">Договора на поставку арматуры </w:t>
      </w:r>
      <w:proofErr w:type="gramStart"/>
      <w:r w:rsidR="0039696F" w:rsidRPr="0039696F">
        <w:rPr>
          <w:b/>
          <w:sz w:val="24"/>
          <w:szCs w:val="24"/>
        </w:rPr>
        <w:t>к</w:t>
      </w:r>
      <w:proofErr w:type="gramEnd"/>
      <w:r w:rsidR="0039696F" w:rsidRPr="0039696F">
        <w:rPr>
          <w:b/>
          <w:sz w:val="24"/>
          <w:szCs w:val="24"/>
        </w:rPr>
        <w:t xml:space="preserve"> СИП для нужд ПАО «МРСК Центра» (филиала «Брянскэнерго»)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39696F" w:rsidRPr="00382A07" w:rsidRDefault="0039696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39696F" w:rsidRPr="00382A07" w:rsidRDefault="0039696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39696F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</w:t>
      </w:r>
      <w:bookmarkStart w:id="6" w:name="_GoBack"/>
      <w:bookmarkEnd w:id="6"/>
      <w:r>
        <w:rPr>
          <w:noProof/>
        </w:rPr>
        <w:t>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29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61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74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79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87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39696F">
        <w:rPr>
          <w:noProof/>
        </w:rPr>
        <w:t>89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39696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</w:t>
      </w:r>
      <w:r w:rsidR="007556FF" w:rsidRPr="0039696F">
        <w:rPr>
          <w:iCs/>
          <w:sz w:val="24"/>
          <w:szCs w:val="24"/>
        </w:rPr>
        <w:t xml:space="preserve">закупок Департамента по конкурентной политике и закупочной деятельности ПАО «МРСК Центра» </w:t>
      </w:r>
      <w:r w:rsidR="008770BA" w:rsidRPr="0039696F">
        <w:rPr>
          <w:iCs/>
          <w:sz w:val="24"/>
          <w:szCs w:val="24"/>
        </w:rPr>
        <w:t>Горностаева</w:t>
      </w:r>
      <w:r w:rsidR="007556FF" w:rsidRPr="0039696F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9696F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39696F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9696F">
        <w:rPr>
          <w:iCs/>
          <w:sz w:val="24"/>
          <w:szCs w:val="24"/>
        </w:rPr>
        <w:t>, ответственное лицо –</w:t>
      </w:r>
      <w:r w:rsidR="0039696F" w:rsidRPr="0039696F">
        <w:rPr>
          <w:iCs/>
          <w:sz w:val="24"/>
          <w:szCs w:val="24"/>
        </w:rPr>
        <w:t xml:space="preserve"> </w:t>
      </w:r>
      <w:r w:rsidR="00223240" w:rsidRPr="0039696F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223240" w:rsidRPr="0039696F">
          <w:rPr>
            <w:rStyle w:val="a7"/>
            <w:sz w:val="24"/>
            <w:szCs w:val="24"/>
          </w:rPr>
          <w:t>Ostonen.IA@mrsk-1.ru</w:t>
        </w:r>
      </w:hyperlink>
      <w:r w:rsidR="00223240" w:rsidRPr="0039696F">
        <w:rPr>
          <w:rStyle w:val="a7"/>
          <w:color w:val="auto"/>
          <w:sz w:val="24"/>
          <w:szCs w:val="24"/>
        </w:rPr>
        <w:t>)</w:t>
      </w:r>
      <w:r w:rsidR="00862664" w:rsidRPr="0039696F">
        <w:rPr>
          <w:sz w:val="24"/>
          <w:szCs w:val="24"/>
        </w:rPr>
        <w:t xml:space="preserve"> </w:t>
      </w:r>
      <w:r w:rsidR="004B5EB3" w:rsidRPr="0039696F">
        <w:rPr>
          <w:iCs/>
          <w:sz w:val="24"/>
          <w:szCs w:val="24"/>
        </w:rPr>
        <w:t>Извещени</w:t>
      </w:r>
      <w:r w:rsidRPr="0039696F">
        <w:rPr>
          <w:iCs/>
          <w:sz w:val="24"/>
          <w:szCs w:val="24"/>
        </w:rPr>
        <w:t>ем</w:t>
      </w:r>
      <w:r w:rsidRPr="0039696F">
        <w:rPr>
          <w:sz w:val="24"/>
          <w:szCs w:val="24"/>
        </w:rPr>
        <w:t xml:space="preserve"> о проведении открытого </w:t>
      </w:r>
      <w:r w:rsidRPr="0039696F">
        <w:rPr>
          <w:iCs/>
          <w:sz w:val="24"/>
          <w:szCs w:val="24"/>
        </w:rPr>
        <w:t>запроса предложений</w:t>
      </w:r>
      <w:r w:rsidRPr="0039696F">
        <w:rPr>
          <w:sz w:val="24"/>
          <w:szCs w:val="24"/>
        </w:rPr>
        <w:t xml:space="preserve">, опубликованным </w:t>
      </w:r>
      <w:r w:rsidRPr="0039696F">
        <w:rPr>
          <w:b/>
          <w:sz w:val="24"/>
          <w:szCs w:val="24"/>
        </w:rPr>
        <w:t>«</w:t>
      </w:r>
      <w:r w:rsidR="0039696F" w:rsidRPr="0039696F">
        <w:rPr>
          <w:b/>
          <w:sz w:val="24"/>
          <w:szCs w:val="24"/>
        </w:rPr>
        <w:t>19</w:t>
      </w:r>
      <w:r w:rsidRPr="0039696F">
        <w:rPr>
          <w:b/>
          <w:sz w:val="24"/>
          <w:szCs w:val="24"/>
        </w:rPr>
        <w:t xml:space="preserve">» </w:t>
      </w:r>
      <w:r w:rsidR="0039696F" w:rsidRPr="0039696F">
        <w:rPr>
          <w:b/>
          <w:sz w:val="24"/>
          <w:szCs w:val="24"/>
        </w:rPr>
        <w:t>октября</w:t>
      </w:r>
      <w:r w:rsidRPr="0039696F">
        <w:rPr>
          <w:b/>
          <w:sz w:val="24"/>
          <w:szCs w:val="24"/>
        </w:rPr>
        <w:t xml:space="preserve"> </w:t>
      </w:r>
      <w:r w:rsidR="0042517C" w:rsidRPr="0039696F">
        <w:rPr>
          <w:b/>
          <w:sz w:val="24"/>
          <w:szCs w:val="24"/>
        </w:rPr>
        <w:t>2018</w:t>
      </w:r>
      <w:r w:rsidRPr="0039696F">
        <w:rPr>
          <w:b/>
          <w:sz w:val="24"/>
          <w:szCs w:val="24"/>
        </w:rPr>
        <w:t xml:space="preserve"> г.</w:t>
      </w:r>
      <w:r w:rsidRPr="0039696F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39696F">
          <w:rPr>
            <w:rStyle w:val="a7"/>
            <w:color w:val="auto"/>
            <w:sz w:val="24"/>
            <w:szCs w:val="24"/>
          </w:rPr>
          <w:t>www.zakupki.</w:t>
        </w:r>
        <w:r w:rsidR="00345CCA" w:rsidRPr="0039696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9696F">
          <w:rPr>
            <w:rStyle w:val="a7"/>
            <w:color w:val="auto"/>
            <w:sz w:val="24"/>
            <w:szCs w:val="24"/>
          </w:rPr>
          <w:t>.ru</w:t>
        </w:r>
      </w:hyperlink>
      <w:r w:rsidRPr="0039696F">
        <w:rPr>
          <w:sz w:val="24"/>
          <w:szCs w:val="24"/>
        </w:rPr>
        <w:t>),</w:t>
      </w:r>
      <w:r w:rsidR="009D7F01" w:rsidRPr="0039696F">
        <w:rPr>
          <w:iCs/>
          <w:sz w:val="24"/>
          <w:szCs w:val="24"/>
        </w:rPr>
        <w:t xml:space="preserve"> </w:t>
      </w:r>
      <w:r w:rsidR="009D7F01" w:rsidRPr="0039696F">
        <w:rPr>
          <w:sz w:val="24"/>
          <w:szCs w:val="24"/>
        </w:rPr>
        <w:t xml:space="preserve">на сайте </w:t>
      </w:r>
      <w:r w:rsidR="007556FF" w:rsidRPr="0039696F">
        <w:rPr>
          <w:iCs/>
          <w:sz w:val="24"/>
          <w:szCs w:val="24"/>
        </w:rPr>
        <w:t>ПАО «МРСК Центра»</w:t>
      </w:r>
      <w:r w:rsidR="009D7F01" w:rsidRPr="0039696F">
        <w:rPr>
          <w:sz w:val="24"/>
          <w:szCs w:val="24"/>
        </w:rPr>
        <w:t xml:space="preserve"> (</w:t>
      </w:r>
      <w:hyperlink r:id="rId21" w:history="1">
        <w:r w:rsidR="007556FF" w:rsidRPr="0039696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9696F">
        <w:rPr>
          <w:sz w:val="24"/>
          <w:szCs w:val="24"/>
        </w:rPr>
        <w:t>)</w:t>
      </w:r>
      <w:r w:rsidR="00702B2C" w:rsidRPr="0039696F">
        <w:rPr>
          <w:sz w:val="24"/>
          <w:szCs w:val="24"/>
        </w:rPr>
        <w:t xml:space="preserve">, на сайте ЭТП, указанном в п. </w:t>
      </w:r>
      <w:r w:rsidR="00007625" w:rsidRPr="0039696F">
        <w:rPr>
          <w:sz w:val="24"/>
          <w:szCs w:val="24"/>
        </w:rPr>
        <w:fldChar w:fldCharType="begin"/>
      </w:r>
      <w:r w:rsidR="00007625" w:rsidRPr="0039696F">
        <w:rPr>
          <w:sz w:val="24"/>
          <w:szCs w:val="24"/>
        </w:rPr>
        <w:instrText xml:space="preserve"> REF _Ref440269836 \r \h  \* MERGEFORMAT </w:instrText>
      </w:r>
      <w:r w:rsidR="00007625" w:rsidRPr="0039696F">
        <w:rPr>
          <w:sz w:val="24"/>
          <w:szCs w:val="24"/>
        </w:rPr>
      </w:r>
      <w:r w:rsidR="00007625" w:rsidRPr="0039696F">
        <w:rPr>
          <w:sz w:val="24"/>
          <w:szCs w:val="24"/>
        </w:rPr>
        <w:fldChar w:fldCharType="separate"/>
      </w:r>
      <w:r w:rsidR="004D5055" w:rsidRPr="0039696F">
        <w:rPr>
          <w:sz w:val="24"/>
          <w:szCs w:val="24"/>
        </w:rPr>
        <w:t>1.1.2</w:t>
      </w:r>
      <w:r w:rsidR="00007625" w:rsidRPr="0039696F">
        <w:rPr>
          <w:sz w:val="24"/>
          <w:szCs w:val="24"/>
        </w:rPr>
        <w:fldChar w:fldCharType="end"/>
      </w:r>
      <w:r w:rsidR="00702B2C" w:rsidRPr="0039696F">
        <w:rPr>
          <w:sz w:val="24"/>
          <w:szCs w:val="24"/>
        </w:rPr>
        <w:t xml:space="preserve"> настоящей Документации, </w:t>
      </w:r>
      <w:r w:rsidR="009A7733" w:rsidRPr="0039696F">
        <w:rPr>
          <w:iCs/>
          <w:sz w:val="24"/>
          <w:szCs w:val="24"/>
        </w:rPr>
        <w:t xml:space="preserve"> </w:t>
      </w:r>
      <w:r w:rsidRPr="0039696F">
        <w:rPr>
          <w:iCs/>
          <w:sz w:val="24"/>
          <w:szCs w:val="24"/>
        </w:rPr>
        <w:t>приг</w:t>
      </w:r>
      <w:r w:rsidRPr="0039696F">
        <w:rPr>
          <w:sz w:val="24"/>
          <w:szCs w:val="24"/>
        </w:rPr>
        <w:t>ласило юридических лиц</w:t>
      </w:r>
      <w:r w:rsidR="005B75A6" w:rsidRPr="0039696F">
        <w:rPr>
          <w:sz w:val="24"/>
          <w:szCs w:val="24"/>
        </w:rPr>
        <w:t xml:space="preserve"> и физических лиц (в т.</w:t>
      </w:r>
      <w:r w:rsidR="003129D4" w:rsidRPr="0039696F">
        <w:rPr>
          <w:sz w:val="24"/>
          <w:szCs w:val="24"/>
        </w:rPr>
        <w:t xml:space="preserve"> </w:t>
      </w:r>
      <w:r w:rsidR="005B75A6" w:rsidRPr="0039696F">
        <w:rPr>
          <w:sz w:val="24"/>
          <w:szCs w:val="24"/>
        </w:rPr>
        <w:t>ч. индивидуальных предпринимателей)</w:t>
      </w:r>
      <w:r w:rsidR="009D7F01" w:rsidRPr="0039696F">
        <w:rPr>
          <w:sz w:val="24"/>
          <w:szCs w:val="24"/>
        </w:rPr>
        <w:t xml:space="preserve"> </w:t>
      </w:r>
      <w:r w:rsidR="00D15381" w:rsidRPr="0039696F">
        <w:rPr>
          <w:sz w:val="24"/>
          <w:szCs w:val="24"/>
        </w:rPr>
        <w:t xml:space="preserve">(далее – Участники) </w:t>
      </w:r>
      <w:r w:rsidR="004B5EB3" w:rsidRPr="0039696F">
        <w:rPr>
          <w:sz w:val="24"/>
          <w:szCs w:val="24"/>
        </w:rPr>
        <w:t>к участию в процедуре О</w:t>
      </w:r>
      <w:r w:rsidRPr="0039696F">
        <w:rPr>
          <w:sz w:val="24"/>
          <w:szCs w:val="24"/>
        </w:rPr>
        <w:t>ткрытого запроса предложений (далее</w:t>
      </w:r>
      <w:proofErr w:type="gramEnd"/>
      <w:r w:rsidRPr="0039696F">
        <w:rPr>
          <w:sz w:val="24"/>
          <w:szCs w:val="24"/>
        </w:rPr>
        <w:t xml:space="preserve"> – запрос предложений) </w:t>
      </w:r>
      <w:bookmarkEnd w:id="11"/>
      <w:r w:rsidR="004B5EB3" w:rsidRPr="0039696F">
        <w:rPr>
          <w:sz w:val="24"/>
          <w:szCs w:val="24"/>
        </w:rPr>
        <w:t xml:space="preserve">на право заключения </w:t>
      </w:r>
      <w:r w:rsidR="0039696F" w:rsidRPr="0039696F">
        <w:rPr>
          <w:iCs/>
          <w:sz w:val="24"/>
          <w:szCs w:val="24"/>
          <w:lang w:eastAsia="ru-RU"/>
        </w:rPr>
        <w:t>Договора</w:t>
      </w:r>
      <w:r w:rsidR="0039696F" w:rsidRPr="0039696F">
        <w:rPr>
          <w:sz w:val="24"/>
          <w:szCs w:val="24"/>
        </w:rPr>
        <w:t xml:space="preserve"> </w:t>
      </w:r>
      <w:r w:rsidR="0039696F" w:rsidRPr="0039696F">
        <w:rPr>
          <w:snapToGrid w:val="0"/>
          <w:sz w:val="24"/>
          <w:szCs w:val="24"/>
        </w:rPr>
        <w:t xml:space="preserve">на </w:t>
      </w:r>
      <w:r w:rsidR="0039696F" w:rsidRPr="0039696F">
        <w:rPr>
          <w:sz w:val="24"/>
          <w:szCs w:val="24"/>
        </w:rPr>
        <w:t xml:space="preserve">поставку арматуры </w:t>
      </w:r>
      <w:proofErr w:type="gramStart"/>
      <w:r w:rsidR="0039696F" w:rsidRPr="0039696F">
        <w:rPr>
          <w:sz w:val="24"/>
          <w:szCs w:val="24"/>
        </w:rPr>
        <w:t>к</w:t>
      </w:r>
      <w:proofErr w:type="gramEnd"/>
      <w:r w:rsidR="0039696F" w:rsidRPr="0039696F">
        <w:rPr>
          <w:sz w:val="24"/>
          <w:szCs w:val="24"/>
        </w:rPr>
        <w:t xml:space="preserve"> СИП</w:t>
      </w:r>
      <w:r w:rsidR="0039696F" w:rsidRPr="0039696F">
        <w:rPr>
          <w:snapToGrid w:val="0"/>
          <w:sz w:val="24"/>
          <w:szCs w:val="24"/>
        </w:rPr>
        <w:t xml:space="preserve"> для нужд ПАО «МРСК Центра» (филиала </w:t>
      </w:r>
      <w:r w:rsidR="0039696F" w:rsidRPr="0039696F">
        <w:rPr>
          <w:sz w:val="24"/>
          <w:szCs w:val="24"/>
        </w:rPr>
        <w:t>«Брянскэнерго»</w:t>
      </w:r>
      <w:r w:rsidR="0039696F" w:rsidRPr="0039696F">
        <w:rPr>
          <w:snapToGrid w:val="0"/>
          <w:sz w:val="24"/>
          <w:szCs w:val="24"/>
        </w:rPr>
        <w:t>,</w:t>
      </w:r>
      <w:r w:rsidR="00862664" w:rsidRPr="0039696F">
        <w:rPr>
          <w:sz w:val="24"/>
          <w:szCs w:val="24"/>
        </w:rPr>
        <w:t xml:space="preserve"> расположенного по адресу: </w:t>
      </w:r>
      <w:proofErr w:type="gramStart"/>
      <w:r w:rsidR="00862664" w:rsidRPr="0039696F">
        <w:rPr>
          <w:sz w:val="24"/>
          <w:szCs w:val="24"/>
        </w:rPr>
        <w:t>РФ, 241050, г. Брянск, ул. Советская, д. 35)</w:t>
      </w:r>
      <w:r w:rsidRPr="0039696F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39696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39696F">
        <w:rPr>
          <w:sz w:val="24"/>
          <w:szCs w:val="24"/>
        </w:rPr>
        <w:t xml:space="preserve">Настоящий </w:t>
      </w:r>
      <w:r w:rsidR="004B5EB3" w:rsidRPr="0039696F">
        <w:rPr>
          <w:sz w:val="24"/>
          <w:szCs w:val="24"/>
        </w:rPr>
        <w:t>З</w:t>
      </w:r>
      <w:r w:rsidRPr="0039696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39696F">
        <w:rPr>
          <w:sz w:val="24"/>
          <w:szCs w:val="24"/>
        </w:rPr>
        <w:t>электронной торговой площадки ПАО «</w:t>
      </w:r>
      <w:proofErr w:type="spellStart"/>
      <w:r w:rsidR="00914CDF" w:rsidRPr="0039696F">
        <w:rPr>
          <w:sz w:val="24"/>
          <w:szCs w:val="24"/>
        </w:rPr>
        <w:t>Россети</w:t>
      </w:r>
      <w:proofErr w:type="spellEnd"/>
      <w:r w:rsidR="00914CDF" w:rsidRPr="0039696F">
        <w:rPr>
          <w:sz w:val="24"/>
          <w:szCs w:val="24"/>
        </w:rPr>
        <w:t xml:space="preserve">» </w:t>
      </w:r>
      <w:hyperlink r:id="rId22" w:history="1">
        <w:r w:rsidR="0039696F" w:rsidRPr="0039696F">
          <w:rPr>
            <w:rStyle w:val="a7"/>
            <w:sz w:val="24"/>
            <w:szCs w:val="24"/>
          </w:rPr>
          <w:t>etp.rosseti.ru</w:t>
        </w:r>
      </w:hyperlink>
      <w:r w:rsidR="00914CDF" w:rsidRPr="0039696F">
        <w:rPr>
          <w:sz w:val="24"/>
          <w:szCs w:val="24"/>
        </w:rPr>
        <w:t xml:space="preserve"> </w:t>
      </w:r>
      <w:r w:rsidR="00702B2C" w:rsidRPr="0039696F">
        <w:rPr>
          <w:sz w:val="24"/>
          <w:szCs w:val="24"/>
        </w:rPr>
        <w:t>(далее — ЭТП)</w:t>
      </w:r>
      <w:r w:rsidR="005B75A6" w:rsidRPr="0039696F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9696F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 xml:space="preserve">апроса </w:t>
      </w:r>
      <w:r w:rsidR="00717F60" w:rsidRPr="0039696F">
        <w:rPr>
          <w:sz w:val="24"/>
          <w:szCs w:val="24"/>
        </w:rPr>
        <w:t>предложений</w:t>
      </w:r>
      <w:r w:rsidR="00702B2C" w:rsidRPr="0039696F">
        <w:rPr>
          <w:sz w:val="24"/>
          <w:szCs w:val="24"/>
        </w:rPr>
        <w:t>:</w:t>
      </w:r>
      <w:bookmarkEnd w:id="17"/>
    </w:p>
    <w:p w:rsidR="00A40714" w:rsidRPr="0039696F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9696F">
        <w:rPr>
          <w:b/>
          <w:sz w:val="24"/>
          <w:szCs w:val="24"/>
          <w:u w:val="single"/>
        </w:rPr>
        <w:t>Лот №1:</w:t>
      </w:r>
      <w:r w:rsidR="00717F60" w:rsidRPr="0039696F">
        <w:rPr>
          <w:sz w:val="24"/>
          <w:szCs w:val="24"/>
        </w:rPr>
        <w:t xml:space="preserve"> право заключения </w:t>
      </w:r>
      <w:bookmarkEnd w:id="18"/>
      <w:r w:rsidR="0039696F" w:rsidRPr="0039696F">
        <w:rPr>
          <w:iCs/>
          <w:sz w:val="24"/>
          <w:szCs w:val="24"/>
          <w:lang w:eastAsia="ru-RU"/>
        </w:rPr>
        <w:t>Договора</w:t>
      </w:r>
      <w:r w:rsidR="0039696F" w:rsidRPr="0039696F">
        <w:rPr>
          <w:sz w:val="24"/>
          <w:szCs w:val="24"/>
        </w:rPr>
        <w:t xml:space="preserve"> </w:t>
      </w:r>
      <w:r w:rsidR="0039696F" w:rsidRPr="0039696F">
        <w:rPr>
          <w:snapToGrid w:val="0"/>
          <w:sz w:val="24"/>
          <w:szCs w:val="24"/>
        </w:rPr>
        <w:t xml:space="preserve">на </w:t>
      </w:r>
      <w:r w:rsidR="0039696F" w:rsidRPr="0039696F">
        <w:rPr>
          <w:sz w:val="24"/>
          <w:szCs w:val="24"/>
        </w:rPr>
        <w:t xml:space="preserve">поставку арматуры </w:t>
      </w:r>
      <w:proofErr w:type="gramStart"/>
      <w:r w:rsidR="0039696F" w:rsidRPr="0039696F">
        <w:rPr>
          <w:sz w:val="24"/>
          <w:szCs w:val="24"/>
        </w:rPr>
        <w:t>к</w:t>
      </w:r>
      <w:proofErr w:type="gramEnd"/>
      <w:r w:rsidR="0039696F" w:rsidRPr="0039696F">
        <w:rPr>
          <w:sz w:val="24"/>
          <w:szCs w:val="24"/>
        </w:rPr>
        <w:t xml:space="preserve"> СИП</w:t>
      </w:r>
      <w:r w:rsidR="0039696F" w:rsidRPr="0039696F">
        <w:rPr>
          <w:snapToGrid w:val="0"/>
          <w:sz w:val="24"/>
          <w:szCs w:val="24"/>
        </w:rPr>
        <w:t xml:space="preserve"> для нужд ПАО «МРСК Центра» (филиала </w:t>
      </w:r>
      <w:r w:rsidR="0039696F" w:rsidRPr="0039696F">
        <w:rPr>
          <w:sz w:val="24"/>
          <w:szCs w:val="24"/>
        </w:rPr>
        <w:t>«Брянскэнерго»</w:t>
      </w:r>
      <w:r w:rsidR="0039696F" w:rsidRPr="0039696F">
        <w:rPr>
          <w:snapToGrid w:val="0"/>
          <w:sz w:val="24"/>
          <w:szCs w:val="24"/>
        </w:rPr>
        <w:t>)</w:t>
      </w:r>
      <w:r w:rsidR="00702B2C" w:rsidRPr="0039696F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9696F">
        <w:rPr>
          <w:sz w:val="24"/>
          <w:szCs w:val="24"/>
        </w:rPr>
        <w:t xml:space="preserve">Количество лотов: </w:t>
      </w:r>
      <w:r w:rsidRPr="0039696F">
        <w:rPr>
          <w:b/>
          <w:sz w:val="24"/>
          <w:szCs w:val="24"/>
        </w:rPr>
        <w:t>1 (один)</w:t>
      </w:r>
      <w:r w:rsidRPr="0039696F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Pr="0039696F">
        <w:rPr>
          <w:sz w:val="24"/>
          <w:szCs w:val="24"/>
        </w:rPr>
        <w:t xml:space="preserve">в течение </w:t>
      </w:r>
      <w:r w:rsidR="0039696F" w:rsidRPr="0039696F">
        <w:rPr>
          <w:sz w:val="24"/>
          <w:szCs w:val="24"/>
        </w:rPr>
        <w:t>30</w:t>
      </w:r>
      <w:r w:rsidRPr="0039696F">
        <w:rPr>
          <w:sz w:val="24"/>
          <w:szCs w:val="24"/>
        </w:rPr>
        <w:t xml:space="preserve"> календарных дней с момента заключения Договора</w:t>
      </w:r>
      <w:r w:rsidR="00717F60" w:rsidRPr="00382A07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bookmarkEnd w:id="21"/>
      <w:r w:rsidR="0039696F" w:rsidRPr="0039696F">
        <w:rPr>
          <w:sz w:val="24"/>
          <w:szCs w:val="24"/>
        </w:rPr>
        <w:t>адресу филиала ПАО «МРСК Центра» - «Брянскэнерго»: РФ, 241020, г. Брянск, пр-т Московский, 43 (Центральный склад)</w:t>
      </w:r>
      <w:r w:rsidR="002556E6" w:rsidRPr="0039696F">
        <w:rPr>
          <w:sz w:val="24"/>
          <w:szCs w:val="24"/>
        </w:rPr>
        <w:t>.</w:t>
      </w:r>
    </w:p>
    <w:p w:rsidR="00717F60" w:rsidRPr="0039696F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63"/>
      <w:r w:rsidRPr="0039696F">
        <w:rPr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39696F">
        <w:rPr>
          <w:sz w:val="24"/>
          <w:szCs w:val="24"/>
        </w:rPr>
        <w:t xml:space="preserve"> В случае</w:t>
      </w:r>
      <w:proofErr w:type="gramStart"/>
      <w:r w:rsidR="0035634C" w:rsidRPr="0039696F">
        <w:rPr>
          <w:sz w:val="24"/>
          <w:szCs w:val="24"/>
        </w:rPr>
        <w:t>,</w:t>
      </w:r>
      <w:proofErr w:type="gramEnd"/>
      <w:r w:rsidR="0035634C" w:rsidRPr="0039696F">
        <w:rPr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9696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</w:t>
      </w:r>
      <w:r w:rsidRPr="0039696F">
        <w:rPr>
          <w:sz w:val="24"/>
          <w:szCs w:val="24"/>
        </w:rPr>
        <w:t>Техническ</w:t>
      </w:r>
      <w:r w:rsidR="00A154B7" w:rsidRPr="0039696F">
        <w:rPr>
          <w:sz w:val="24"/>
          <w:szCs w:val="24"/>
        </w:rPr>
        <w:t>о</w:t>
      </w:r>
      <w:proofErr w:type="gramStart"/>
      <w:r w:rsidR="00A154B7" w:rsidRPr="0039696F">
        <w:rPr>
          <w:sz w:val="24"/>
          <w:szCs w:val="24"/>
        </w:rPr>
        <w:t>м(</w:t>
      </w:r>
      <w:proofErr w:type="gramEnd"/>
      <w:r w:rsidRPr="0039696F">
        <w:rPr>
          <w:sz w:val="24"/>
          <w:szCs w:val="24"/>
        </w:rPr>
        <w:t>их</w:t>
      </w:r>
      <w:r w:rsidR="00A154B7" w:rsidRPr="0039696F">
        <w:rPr>
          <w:sz w:val="24"/>
          <w:szCs w:val="24"/>
        </w:rPr>
        <w:t>)</w:t>
      </w:r>
      <w:r w:rsidRPr="0039696F">
        <w:rPr>
          <w:sz w:val="24"/>
          <w:szCs w:val="24"/>
        </w:rPr>
        <w:t xml:space="preserve"> задани</w:t>
      </w:r>
      <w:r w:rsidR="00A154B7" w:rsidRPr="0039696F">
        <w:rPr>
          <w:sz w:val="24"/>
          <w:szCs w:val="24"/>
        </w:rPr>
        <w:t>и(</w:t>
      </w:r>
      <w:proofErr w:type="spellStart"/>
      <w:r w:rsidRPr="0039696F">
        <w:rPr>
          <w:sz w:val="24"/>
          <w:szCs w:val="24"/>
        </w:rPr>
        <w:t>ях</w:t>
      </w:r>
      <w:proofErr w:type="spellEnd"/>
      <w:r w:rsidR="00A154B7" w:rsidRPr="0039696F">
        <w:rPr>
          <w:sz w:val="24"/>
          <w:szCs w:val="24"/>
        </w:rPr>
        <w:t>)</w:t>
      </w:r>
      <w:r w:rsidRPr="0039696F">
        <w:rPr>
          <w:sz w:val="24"/>
          <w:szCs w:val="24"/>
        </w:rPr>
        <w:t xml:space="preserve">) </w:t>
      </w:r>
      <w:r w:rsidR="00032CFB" w:rsidRPr="0039696F">
        <w:rPr>
          <w:sz w:val="24"/>
          <w:szCs w:val="24"/>
        </w:rPr>
        <w:t>и/или в Приложении №2 (проекте Договора)</w:t>
      </w:r>
      <w:r w:rsidR="00032CFB" w:rsidRPr="0039696F">
        <w:rPr>
          <w:bCs w:val="0"/>
          <w:iCs/>
          <w:szCs w:val="24"/>
        </w:rPr>
        <w:t xml:space="preserve"> </w:t>
      </w:r>
      <w:r w:rsidRPr="0039696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9696F">
        <w:rPr>
          <w:sz w:val="24"/>
          <w:szCs w:val="24"/>
        </w:rPr>
        <w:t>п.п</w:t>
      </w:r>
      <w:proofErr w:type="spellEnd"/>
      <w:r w:rsidRPr="0039696F">
        <w:rPr>
          <w:sz w:val="24"/>
          <w:szCs w:val="24"/>
        </w:rPr>
        <w:t xml:space="preserve">. </w:t>
      </w:r>
      <w:r w:rsidR="00007625" w:rsidRPr="0039696F">
        <w:fldChar w:fldCharType="begin"/>
      </w:r>
      <w:r w:rsidR="00007625" w:rsidRPr="0039696F">
        <w:instrText xml:space="preserve"> REF _Ref440270637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1.1.5</w:t>
      </w:r>
      <w:r w:rsidR="00007625" w:rsidRPr="0039696F">
        <w:fldChar w:fldCharType="end"/>
      </w:r>
      <w:r w:rsidR="008D2928" w:rsidRPr="0039696F">
        <w:rPr>
          <w:sz w:val="24"/>
          <w:szCs w:val="24"/>
        </w:rPr>
        <w:t xml:space="preserve">, </w:t>
      </w:r>
      <w:r w:rsidR="00007625" w:rsidRPr="0039696F">
        <w:fldChar w:fldCharType="begin"/>
      </w:r>
      <w:r w:rsidR="00007625" w:rsidRPr="0039696F">
        <w:instrText xml:space="preserve"> REF _Ref440270651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1.1.6</w:t>
      </w:r>
      <w:r w:rsidR="00007625" w:rsidRPr="0039696F">
        <w:fldChar w:fldCharType="end"/>
      </w:r>
      <w:r w:rsidR="008D2928" w:rsidRPr="0039696F">
        <w:rPr>
          <w:sz w:val="24"/>
          <w:szCs w:val="24"/>
        </w:rPr>
        <w:t xml:space="preserve">, </w:t>
      </w:r>
      <w:r w:rsidR="00007625" w:rsidRPr="0039696F">
        <w:fldChar w:fldCharType="begin"/>
      </w:r>
      <w:r w:rsidR="00007625" w:rsidRPr="0039696F">
        <w:instrText xml:space="preserve"> REF _Ref440270663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1.1.7</w:t>
      </w:r>
      <w:r w:rsidR="00007625" w:rsidRPr="0039696F">
        <w:fldChar w:fldCharType="end"/>
      </w:r>
      <w:r w:rsidRPr="0039696F">
        <w:rPr>
          <w:sz w:val="24"/>
          <w:szCs w:val="24"/>
        </w:rPr>
        <w:t xml:space="preserve"> настоящей Документации.</w:t>
      </w:r>
    </w:p>
    <w:p w:rsidR="00EE0095" w:rsidRPr="0039696F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9696F">
        <w:rPr>
          <w:sz w:val="24"/>
          <w:szCs w:val="24"/>
        </w:rPr>
        <w:t>В случае</w:t>
      </w:r>
      <w:proofErr w:type="gramStart"/>
      <w:r w:rsidRPr="0039696F">
        <w:rPr>
          <w:sz w:val="24"/>
          <w:szCs w:val="24"/>
        </w:rPr>
        <w:t>,</w:t>
      </w:r>
      <w:proofErr w:type="gramEnd"/>
      <w:r w:rsidRPr="0039696F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9696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9696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9696F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39696F">
        <w:fldChar w:fldCharType="begin"/>
      </w:r>
      <w:r w:rsidR="00007625" w:rsidRPr="0039696F">
        <w:instrText xml:space="preserve"> REF _Ref440270637 \r \h  \* MERGEFORMAT </w:instrText>
      </w:r>
      <w:r w:rsidR="00007625" w:rsidRPr="0039696F">
        <w:fldChar w:fldCharType="separate"/>
      </w:r>
      <w:r w:rsidR="004D5055" w:rsidRPr="0039696F">
        <w:rPr>
          <w:bCs w:val="0"/>
          <w:iCs/>
          <w:sz w:val="24"/>
          <w:szCs w:val="24"/>
        </w:rPr>
        <w:t>1.1.5</w:t>
      </w:r>
      <w:r w:rsidR="00007625" w:rsidRPr="0039696F">
        <w:fldChar w:fldCharType="end"/>
      </w:r>
      <w:r w:rsidR="00DA1402" w:rsidRPr="0039696F">
        <w:rPr>
          <w:bCs w:val="0"/>
          <w:iCs/>
          <w:sz w:val="24"/>
          <w:szCs w:val="24"/>
        </w:rPr>
        <w:t xml:space="preserve"> и </w:t>
      </w:r>
      <w:r w:rsidR="00007625" w:rsidRPr="0039696F">
        <w:fldChar w:fldCharType="begin"/>
      </w:r>
      <w:r w:rsidR="00007625" w:rsidRPr="0039696F">
        <w:instrText xml:space="preserve"> REF _Ref440270663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1.1.7</w:t>
      </w:r>
      <w:r w:rsidR="00007625" w:rsidRPr="0039696F">
        <w:fldChar w:fldCharType="end"/>
      </w:r>
      <w:r w:rsidRPr="0039696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382A07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lastRenderedPageBreak/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="0039696F">
        <w:rPr>
          <w:sz w:val="24"/>
          <w:szCs w:val="24"/>
        </w:rPr>
        <w:t>)</w:t>
      </w:r>
      <w:r w:rsidRPr="000E09E6">
        <w:rPr>
          <w:bCs w:val="0"/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9696F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9696F">
        <w:rPr>
          <w:bCs w:val="0"/>
          <w:sz w:val="24"/>
          <w:szCs w:val="24"/>
        </w:rPr>
        <w:t xml:space="preserve">Начальная (максимальная) цена </w:t>
      </w:r>
      <w:r w:rsidR="00123C70" w:rsidRPr="0039696F">
        <w:rPr>
          <w:bCs w:val="0"/>
          <w:sz w:val="24"/>
          <w:szCs w:val="24"/>
        </w:rPr>
        <w:t>Договор</w:t>
      </w:r>
      <w:r w:rsidRPr="0039696F">
        <w:rPr>
          <w:bCs w:val="0"/>
          <w:sz w:val="24"/>
          <w:szCs w:val="24"/>
        </w:rPr>
        <w:t>а</w:t>
      </w:r>
      <w:r w:rsidR="00216641" w:rsidRPr="0039696F">
        <w:rPr>
          <w:bCs w:val="0"/>
          <w:sz w:val="24"/>
          <w:szCs w:val="24"/>
        </w:rPr>
        <w:t>:</w:t>
      </w:r>
      <w:bookmarkEnd w:id="411"/>
    </w:p>
    <w:p w:rsidR="00717F60" w:rsidRPr="0039696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39696F">
        <w:rPr>
          <w:b/>
          <w:bCs w:val="0"/>
          <w:sz w:val="24"/>
          <w:szCs w:val="24"/>
          <w:u w:val="single"/>
        </w:rPr>
        <w:t>По Лоту №1:</w:t>
      </w:r>
      <w:r w:rsidR="00717F60" w:rsidRPr="0039696F">
        <w:rPr>
          <w:bCs w:val="0"/>
          <w:sz w:val="24"/>
          <w:szCs w:val="24"/>
        </w:rPr>
        <w:t xml:space="preserve"> </w:t>
      </w:r>
      <w:r w:rsidR="0039696F" w:rsidRPr="0039696F">
        <w:rPr>
          <w:b/>
          <w:sz w:val="24"/>
          <w:szCs w:val="24"/>
        </w:rPr>
        <w:t>2 093 166,00</w:t>
      </w:r>
      <w:r w:rsidR="0039696F" w:rsidRPr="0039696F">
        <w:rPr>
          <w:sz w:val="24"/>
          <w:szCs w:val="24"/>
        </w:rPr>
        <w:t xml:space="preserve"> (Два миллиона девяносто три тысячи сто шестьдесят шесть) рублей 00 коп. РФ, без учета НДС;</w:t>
      </w:r>
      <w:r w:rsidR="0039696F" w:rsidRPr="0039696F">
        <w:rPr>
          <w:b/>
          <w:sz w:val="24"/>
          <w:szCs w:val="24"/>
        </w:rPr>
        <w:t xml:space="preserve"> </w:t>
      </w:r>
      <w:r w:rsidR="0039696F" w:rsidRPr="0039696F">
        <w:rPr>
          <w:sz w:val="24"/>
          <w:szCs w:val="24"/>
        </w:rPr>
        <w:t>НДС составляет</w:t>
      </w:r>
      <w:r w:rsidR="0039696F" w:rsidRPr="0039696F">
        <w:rPr>
          <w:b/>
          <w:sz w:val="24"/>
          <w:szCs w:val="24"/>
        </w:rPr>
        <w:t xml:space="preserve"> 376 769,88</w:t>
      </w:r>
      <w:r w:rsidR="0039696F" w:rsidRPr="0039696F">
        <w:rPr>
          <w:sz w:val="24"/>
          <w:szCs w:val="24"/>
        </w:rPr>
        <w:t xml:space="preserve"> (Триста семьдесят шесть тысяч семьсот шестьдесят девять) рублей 88 коп. РФ;</w:t>
      </w:r>
      <w:r w:rsidR="0039696F" w:rsidRPr="0039696F">
        <w:rPr>
          <w:b/>
          <w:sz w:val="24"/>
          <w:szCs w:val="24"/>
        </w:rPr>
        <w:t xml:space="preserve"> 2 469 935,88</w:t>
      </w:r>
      <w:r w:rsidR="0039696F" w:rsidRPr="0039696F">
        <w:rPr>
          <w:sz w:val="24"/>
          <w:szCs w:val="24"/>
        </w:rPr>
        <w:t xml:space="preserve"> (Два миллиона четыреста шестьдесят девять тысяч девятьсот тридцать пять) рублей 88 коп. РФ, с учетом НДС</w:t>
      </w:r>
      <w:r w:rsidR="0039696F" w:rsidRPr="0039696F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9696F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 (максимальную)</w:t>
      </w:r>
      <w:r w:rsidRPr="00382A07">
        <w:rPr>
          <w:sz w:val="24"/>
          <w:szCs w:val="24"/>
        </w:rPr>
        <w:t xml:space="preserve">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39696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</w:t>
      </w:r>
      <w:r w:rsidRPr="0039696F">
        <w:rPr>
          <w:bCs w:val="0"/>
          <w:sz w:val="24"/>
          <w:szCs w:val="24"/>
        </w:rPr>
        <w:t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9696F">
        <w:rPr>
          <w:bCs w:val="0"/>
          <w:sz w:val="24"/>
          <w:szCs w:val="24"/>
        </w:rPr>
        <w:t>.</w:t>
      </w:r>
      <w:proofErr w:type="gramEnd"/>
      <w:r w:rsidR="00AD344A" w:rsidRPr="0039696F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</w:t>
      </w:r>
      <w:proofErr w:type="gramStart"/>
      <w:r w:rsidR="00AD344A" w:rsidRPr="0039696F">
        <w:rPr>
          <w:bCs w:val="0"/>
          <w:sz w:val="24"/>
          <w:szCs w:val="24"/>
        </w:rPr>
        <w:t>отгрузки продукции/ оказания услуг/ выполнения</w:t>
      </w:r>
      <w:proofErr w:type="gramEnd"/>
      <w:r w:rsidR="00AD344A" w:rsidRPr="0039696F">
        <w:rPr>
          <w:bCs w:val="0"/>
          <w:sz w:val="24"/>
          <w:szCs w:val="24"/>
        </w:rPr>
        <w:t xml:space="preserve"> работ, ранее определенная цена договора с учетом НДС увеличивается на сумму увеличения ставки НДС.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9696F">
        <w:rPr>
          <w:bCs w:val="0"/>
          <w:sz w:val="24"/>
          <w:szCs w:val="24"/>
        </w:rPr>
        <w:t>Если по итогам</w:t>
      </w:r>
      <w:r w:rsidRPr="004A1A68">
        <w:rPr>
          <w:bCs w:val="0"/>
          <w:sz w:val="24"/>
          <w:szCs w:val="24"/>
        </w:rPr>
        <w:t xml:space="preserve"> вскрытия конвертов с заявками, либо завершения </w:t>
      </w:r>
      <w:r w:rsidRPr="004A1A68">
        <w:rPr>
          <w:bCs w:val="0"/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lastRenderedPageBreak/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</w:t>
      </w:r>
      <w:r w:rsidRPr="00382A07">
        <w:rPr>
          <w:sz w:val="24"/>
          <w:szCs w:val="24"/>
        </w:rPr>
        <w:lastRenderedPageBreak/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</w:t>
      </w:r>
      <w:r w:rsidRPr="00382A07">
        <w:rPr>
          <w:sz w:val="24"/>
          <w:szCs w:val="24"/>
        </w:rPr>
        <w:lastRenderedPageBreak/>
        <w:t>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 xml:space="preserve">Под термином аналогичного </w:t>
      </w:r>
      <w:r w:rsidR="006305A1" w:rsidRPr="00A80C89">
        <w:rPr>
          <w:iCs/>
          <w:sz w:val="24"/>
          <w:szCs w:val="24"/>
        </w:rPr>
        <w:lastRenderedPageBreak/>
        <w:t>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</w:t>
      </w:r>
      <w:r w:rsidRPr="00382A07">
        <w:rPr>
          <w:i/>
          <w:sz w:val="24"/>
          <w:szCs w:val="24"/>
        </w:rPr>
        <w:lastRenderedPageBreak/>
        <w:t xml:space="preserve">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382A07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</w:t>
      </w:r>
      <w:r w:rsidRPr="00382A07">
        <w:rPr>
          <w:bCs w:val="0"/>
          <w:sz w:val="24"/>
          <w:szCs w:val="24"/>
        </w:rPr>
        <w:lastRenderedPageBreak/>
        <w:t xml:space="preserve">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39696F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9696F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39696F">
        <w:rPr>
          <w:sz w:val="24"/>
          <w:szCs w:val="24"/>
        </w:rPr>
        <w:t>с даты публикации</w:t>
      </w:r>
      <w:proofErr w:type="gramEnd"/>
      <w:r w:rsidRPr="0039696F">
        <w:rPr>
          <w:sz w:val="24"/>
          <w:szCs w:val="24"/>
        </w:rPr>
        <w:t xml:space="preserve"> закупочной процедуры (п. </w:t>
      </w:r>
      <w:r w:rsidRPr="0039696F">
        <w:rPr>
          <w:sz w:val="24"/>
          <w:szCs w:val="24"/>
        </w:rPr>
        <w:fldChar w:fldCharType="begin"/>
      </w:r>
      <w:r w:rsidRPr="0039696F">
        <w:rPr>
          <w:sz w:val="24"/>
          <w:szCs w:val="24"/>
        </w:rPr>
        <w:instrText xml:space="preserve"> REF _Ref191386085 \r \h  \* MERGEFORMAT </w:instrText>
      </w:r>
      <w:r w:rsidRPr="0039696F">
        <w:rPr>
          <w:sz w:val="24"/>
          <w:szCs w:val="24"/>
        </w:rPr>
      </w:r>
      <w:r w:rsidRPr="0039696F">
        <w:rPr>
          <w:sz w:val="24"/>
          <w:szCs w:val="24"/>
        </w:rPr>
        <w:fldChar w:fldCharType="separate"/>
      </w:r>
      <w:r w:rsidR="004D5055" w:rsidRPr="0039696F">
        <w:rPr>
          <w:sz w:val="24"/>
          <w:szCs w:val="24"/>
        </w:rPr>
        <w:t>1.1.1</w:t>
      </w:r>
      <w:r w:rsidRPr="0039696F">
        <w:rPr>
          <w:sz w:val="24"/>
          <w:szCs w:val="24"/>
        </w:rPr>
        <w:fldChar w:fldCharType="end"/>
      </w:r>
      <w:r w:rsidRPr="0039696F">
        <w:rPr>
          <w:sz w:val="24"/>
          <w:szCs w:val="24"/>
        </w:rPr>
        <w:t>).</w:t>
      </w:r>
    </w:p>
    <w:p w:rsidR="0015384A" w:rsidRPr="0039696F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9696F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39696F">
        <w:rPr>
          <w:b/>
          <w:sz w:val="24"/>
          <w:szCs w:val="24"/>
        </w:rPr>
        <w:t xml:space="preserve">12:00 </w:t>
      </w:r>
      <w:r w:rsidR="0039696F" w:rsidRPr="0039696F">
        <w:rPr>
          <w:b/>
          <w:sz w:val="24"/>
          <w:szCs w:val="24"/>
        </w:rPr>
        <w:t>25 октября</w:t>
      </w:r>
      <w:r w:rsidRPr="0039696F">
        <w:rPr>
          <w:b/>
          <w:sz w:val="24"/>
          <w:szCs w:val="24"/>
        </w:rPr>
        <w:t xml:space="preserve"> 2018 года</w:t>
      </w:r>
      <w:r w:rsidRPr="0039696F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9696F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</w:t>
      </w:r>
      <w:r w:rsidRPr="00382A07">
        <w:rPr>
          <w:bCs w:val="0"/>
          <w:sz w:val="24"/>
          <w:szCs w:val="24"/>
        </w:rPr>
        <w:t xml:space="preserve">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0A7A8E" w:rsidRPr="00ED3DEB">
        <w:rPr>
          <w:sz w:val="24"/>
          <w:szCs w:val="24"/>
        </w:rPr>
        <w:t>3%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9696F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9696F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9696F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9696F">
        <w:rPr>
          <w:sz w:val="24"/>
          <w:szCs w:val="24"/>
        </w:rPr>
        <w:t>(</w:t>
      </w:r>
      <w:r w:rsidRPr="0039696F">
        <w:rPr>
          <w:sz w:val="24"/>
          <w:szCs w:val="24"/>
          <w:lang w:eastAsia="ru-RU"/>
        </w:rPr>
        <w:t xml:space="preserve">подраздел </w:t>
      </w:r>
      <w:r w:rsidR="00007625" w:rsidRPr="0039696F">
        <w:fldChar w:fldCharType="begin"/>
      </w:r>
      <w:r w:rsidR="00007625" w:rsidRPr="0039696F">
        <w:instrText xml:space="preserve"> REF _Ref441574460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  <w:lang w:eastAsia="ru-RU"/>
        </w:rPr>
        <w:t>5.13</w:t>
      </w:r>
      <w:r w:rsidR="00007625" w:rsidRPr="0039696F">
        <w:fldChar w:fldCharType="end"/>
      </w:r>
      <w:r w:rsidRPr="0039696F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39696F">
        <w:fldChar w:fldCharType="begin"/>
      </w:r>
      <w:r w:rsidR="00007625" w:rsidRPr="0039696F">
        <w:instrText xml:space="preserve"> REF _Ref440289953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3.4.1.3</w:t>
      </w:r>
      <w:r w:rsidR="00007625" w:rsidRPr="0039696F">
        <w:fldChar w:fldCharType="end"/>
      </w:r>
      <w:r w:rsidRPr="0039696F">
        <w:rPr>
          <w:sz w:val="24"/>
          <w:szCs w:val="24"/>
        </w:rPr>
        <w:t xml:space="preserve"> настоящей Документации, по адресу: </w:t>
      </w:r>
      <w:r w:rsidR="00DC32FC" w:rsidRPr="0039696F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39696F">
        <w:rPr>
          <w:sz w:val="24"/>
          <w:szCs w:val="24"/>
        </w:rPr>
        <w:t>каб</w:t>
      </w:r>
      <w:proofErr w:type="spellEnd"/>
      <w:r w:rsidR="00DC32FC" w:rsidRPr="0039696F">
        <w:rPr>
          <w:sz w:val="24"/>
          <w:szCs w:val="24"/>
        </w:rPr>
        <w:t xml:space="preserve">. №303, исполнительный </w:t>
      </w:r>
      <w:r w:rsidR="00DC32FC" w:rsidRPr="0039696F">
        <w:rPr>
          <w:sz w:val="24"/>
          <w:szCs w:val="24"/>
        </w:rPr>
        <w:lastRenderedPageBreak/>
        <w:t xml:space="preserve">сотрудник - </w:t>
      </w:r>
      <w:r w:rsidR="008770BA" w:rsidRPr="0039696F">
        <w:rPr>
          <w:sz w:val="24"/>
          <w:szCs w:val="24"/>
        </w:rPr>
        <w:t>Горностаева</w:t>
      </w:r>
      <w:r w:rsidR="00DC32FC" w:rsidRPr="0039696F">
        <w:rPr>
          <w:sz w:val="24"/>
          <w:szCs w:val="24"/>
        </w:rPr>
        <w:t xml:space="preserve"> Татьяна Валентиновна, контактный телефон (495) 747-92-92</w:t>
      </w:r>
      <w:r w:rsidRPr="0039696F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9696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9696F">
        <w:rPr>
          <w:sz w:val="24"/>
          <w:szCs w:val="24"/>
        </w:rPr>
        <w:t>Пометка «</w:t>
      </w:r>
      <w:r w:rsidRPr="0039696F">
        <w:rPr>
          <w:bCs w:val="0"/>
          <w:sz w:val="24"/>
          <w:szCs w:val="24"/>
        </w:rPr>
        <w:t xml:space="preserve"> Соглашение о неустойке</w:t>
      </w:r>
      <w:r w:rsidRPr="0039696F">
        <w:rPr>
          <w:sz w:val="24"/>
          <w:szCs w:val="24"/>
        </w:rPr>
        <w:t>»;</w:t>
      </w:r>
    </w:p>
    <w:p w:rsidR="008D1B83" w:rsidRPr="0039696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9696F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39696F">
        <w:fldChar w:fldCharType="begin"/>
      </w:r>
      <w:r w:rsidR="00007625" w:rsidRPr="0039696F">
        <w:instrText xml:space="preserve"> REF _Ref191386085 \r \h  \* MERGEFORMAT </w:instrText>
      </w:r>
      <w:r w:rsidR="00007625" w:rsidRPr="0039696F">
        <w:fldChar w:fldCharType="separate"/>
      </w:r>
      <w:r w:rsidR="004D5055" w:rsidRPr="0039696F">
        <w:rPr>
          <w:sz w:val="24"/>
          <w:szCs w:val="24"/>
        </w:rPr>
        <w:t>1.1.1</w:t>
      </w:r>
      <w:r w:rsidR="00007625" w:rsidRPr="0039696F">
        <w:fldChar w:fldCharType="end"/>
      </w:r>
      <w:r w:rsidRPr="0039696F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9696F">
        <w:rPr>
          <w:sz w:val="24"/>
          <w:szCs w:val="24"/>
        </w:rPr>
        <w:t>полное фирменное</w:t>
      </w:r>
      <w:r w:rsidRPr="00382A07">
        <w:rPr>
          <w:sz w:val="24"/>
          <w:szCs w:val="24"/>
        </w:rPr>
        <w:t xml:space="preserve">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39696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 xml:space="preserve">исполнения </w:t>
      </w:r>
      <w:r w:rsidRPr="0039696F">
        <w:rPr>
          <w:szCs w:val="24"/>
        </w:rPr>
        <w:t>обязательств, связанных с участием в Запросе предложений и подачей Заявки,</w:t>
      </w:r>
      <w:r w:rsidRPr="0039696F">
        <w:rPr>
          <w:rFonts w:eastAsia="Calibri"/>
          <w:szCs w:val="24"/>
          <w:lang w:eastAsia="en-US"/>
        </w:rPr>
        <w:t xml:space="preserve"> копию </w:t>
      </w:r>
      <w:r w:rsidRPr="0039696F">
        <w:rPr>
          <w:szCs w:val="24"/>
        </w:rPr>
        <w:t>платежного</w:t>
      </w:r>
      <w:r w:rsidRPr="0039696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39696F">
        <w:fldChar w:fldCharType="begin"/>
      </w:r>
      <w:r w:rsidR="00007625" w:rsidRPr="0039696F">
        <w:instrText xml:space="preserve"> REF _Ref55335823 \r \h  \* MERGEFORMAT </w:instrText>
      </w:r>
      <w:r w:rsidR="00007625" w:rsidRPr="0039696F">
        <w:fldChar w:fldCharType="separate"/>
      </w:r>
      <w:r w:rsidR="004D5055" w:rsidRPr="0039696F">
        <w:rPr>
          <w:rFonts w:eastAsia="Calibri"/>
          <w:szCs w:val="24"/>
          <w:lang w:eastAsia="en-US"/>
        </w:rPr>
        <w:t>5.6</w:t>
      </w:r>
      <w:r w:rsidR="00007625" w:rsidRPr="0039696F">
        <w:fldChar w:fldCharType="end"/>
      </w:r>
      <w:r w:rsidRPr="0039696F">
        <w:rPr>
          <w:rFonts w:eastAsia="Calibri"/>
          <w:szCs w:val="24"/>
          <w:lang w:eastAsia="en-US"/>
        </w:rPr>
        <w:t xml:space="preserve">) Участник обязан направить </w:t>
      </w:r>
      <w:r w:rsidRPr="0039696F">
        <w:rPr>
          <w:rFonts w:eastAsia="Calibri"/>
          <w:szCs w:val="24"/>
          <w:lang w:eastAsia="en-US"/>
        </w:rPr>
        <w:lastRenderedPageBreak/>
        <w:t xml:space="preserve">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39696F">
        <w:rPr>
          <w:rFonts w:eastAsia="Calibri"/>
          <w:szCs w:val="24"/>
          <w:lang w:eastAsia="en-US"/>
        </w:rPr>
        <w:t>Горностаевой</w:t>
      </w:r>
      <w:r w:rsidRPr="0039696F">
        <w:rPr>
          <w:rFonts w:eastAsia="Calibri"/>
          <w:szCs w:val="24"/>
          <w:lang w:eastAsia="en-US"/>
        </w:rPr>
        <w:t xml:space="preserve"> Татьяне</w:t>
      </w:r>
      <w:proofErr w:type="gramEnd"/>
      <w:r w:rsidRPr="0039696F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39696F">
          <w:rPr>
            <w:rFonts w:eastAsia="Calibri"/>
            <w:u w:val="single"/>
            <w:lang w:eastAsia="en-US"/>
          </w:rPr>
          <w:t>Gornostaeva.TV@mrsk-1.ru</w:t>
        </w:r>
      </w:hyperlink>
      <w:r w:rsidRPr="0039696F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39696F">
        <w:rPr>
          <w:szCs w:val="24"/>
        </w:rPr>
        <w:t xml:space="preserve">до момента истечения срока окончания приема заявок (п. </w:t>
      </w:r>
      <w:r w:rsidR="00007625" w:rsidRPr="0039696F">
        <w:fldChar w:fldCharType="begin"/>
      </w:r>
      <w:r w:rsidR="00007625" w:rsidRPr="0039696F">
        <w:instrText xml:space="preserve"> REF _Ref440289953 \r \h  \* MERGEFORMAT </w:instrText>
      </w:r>
      <w:r w:rsidR="00007625" w:rsidRPr="0039696F">
        <w:fldChar w:fldCharType="separate"/>
      </w:r>
      <w:r w:rsidR="004D5055" w:rsidRPr="0039696F">
        <w:rPr>
          <w:szCs w:val="24"/>
        </w:rPr>
        <w:t>3.4.1.3</w:t>
      </w:r>
      <w:r w:rsidR="00007625" w:rsidRPr="0039696F">
        <w:fldChar w:fldCharType="end"/>
      </w:r>
      <w:r w:rsidRPr="0039696F">
        <w:rPr>
          <w:szCs w:val="24"/>
        </w:rPr>
        <w:t>).</w:t>
      </w:r>
    </w:p>
    <w:p w:rsidR="006D2FCD" w:rsidRPr="0039696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39696F">
        <w:rPr>
          <w:rFonts w:eastAsia="Calibri"/>
          <w:szCs w:val="24"/>
          <w:lang w:eastAsia="en-US"/>
        </w:rPr>
        <w:t>Реквизиты</w:t>
      </w:r>
      <w:r w:rsidRPr="0039696F">
        <w:rPr>
          <w:szCs w:val="24"/>
        </w:rPr>
        <w:t xml:space="preserve"> Заказчика для перечисления денежных сре</w:t>
      </w:r>
      <w:proofErr w:type="gramStart"/>
      <w:r w:rsidRPr="0039696F">
        <w:rPr>
          <w:szCs w:val="24"/>
        </w:rPr>
        <w:t>дств в к</w:t>
      </w:r>
      <w:proofErr w:type="gramEnd"/>
      <w:r w:rsidRPr="0039696F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39696F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9696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39696F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9696F">
        <w:rPr>
          <w:sz w:val="24"/>
          <w:szCs w:val="24"/>
        </w:rPr>
        <w:t>ИНН/КПП: 6901067107/</w:t>
      </w:r>
      <w:r w:rsidR="00D84B67" w:rsidRPr="0039696F">
        <w:rPr>
          <w:sz w:val="24"/>
          <w:szCs w:val="24"/>
        </w:rPr>
        <w:t>997650001</w:t>
      </w:r>
    </w:p>
    <w:p w:rsidR="006D2FCD" w:rsidRPr="0039696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39696F">
        <w:rPr>
          <w:sz w:val="24"/>
          <w:szCs w:val="24"/>
        </w:rPr>
        <w:t>р</w:t>
      </w:r>
      <w:proofErr w:type="gramEnd"/>
      <w:r w:rsidRPr="0039696F">
        <w:rPr>
          <w:sz w:val="24"/>
          <w:szCs w:val="24"/>
        </w:rPr>
        <w:t>/с: 40702810000000019885 в ПАО РОСБАНК</w:t>
      </w:r>
    </w:p>
    <w:p w:rsidR="006D2FCD" w:rsidRPr="0039696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9696F">
        <w:rPr>
          <w:sz w:val="24"/>
          <w:szCs w:val="24"/>
        </w:rPr>
        <w:t>БИК: 044525256</w:t>
      </w:r>
    </w:p>
    <w:p w:rsidR="006D2FCD" w:rsidRPr="0039696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9696F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9696F">
        <w:rPr>
          <w:rFonts w:eastAsia="Calibri"/>
          <w:szCs w:val="24"/>
          <w:lang w:eastAsia="en-US"/>
        </w:rPr>
        <w:t>Предоставленное</w:t>
      </w:r>
      <w:r w:rsidRPr="0039696F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</w:t>
      </w:r>
      <w:r w:rsidRPr="00DB5A15">
        <w:rPr>
          <w:szCs w:val="24"/>
        </w:rPr>
        <w:t>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Порядок подачи Заявок на ЭТП определяется правилами и инструкциями </w:t>
      </w:r>
      <w:r w:rsidRPr="00382A07">
        <w:rPr>
          <w:bCs w:val="0"/>
          <w:sz w:val="24"/>
          <w:szCs w:val="24"/>
        </w:rPr>
        <w:lastRenderedPageBreak/>
        <w:t>данной ЭТП.</w:t>
      </w:r>
    </w:p>
    <w:p w:rsidR="00717F60" w:rsidRPr="0039696F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</w:t>
      </w:r>
      <w:r w:rsidRPr="0039696F">
        <w:rPr>
          <w:bCs w:val="0"/>
          <w:sz w:val="24"/>
          <w:szCs w:val="24"/>
        </w:rPr>
        <w:t xml:space="preserve">оформлены в соответствии с требованиями, указанными в настоящей Документации по запросу предложений. Размещение </w:t>
      </w:r>
      <w:r w:rsidR="00D77DCB" w:rsidRPr="0039696F">
        <w:rPr>
          <w:bCs w:val="0"/>
          <w:sz w:val="24"/>
          <w:szCs w:val="24"/>
        </w:rPr>
        <w:t xml:space="preserve">электронных </w:t>
      </w:r>
      <w:r w:rsidRPr="0039696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9696F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9696F">
        <w:rPr>
          <w:bCs w:val="0"/>
          <w:sz w:val="24"/>
          <w:szCs w:val="24"/>
        </w:rPr>
        <w:t>Заявк</w:t>
      </w:r>
      <w:r w:rsidR="00717F60" w:rsidRPr="0039696F">
        <w:rPr>
          <w:bCs w:val="0"/>
          <w:sz w:val="24"/>
          <w:szCs w:val="24"/>
        </w:rPr>
        <w:t xml:space="preserve">и на ЭТП могут быть поданы до </w:t>
      </w:r>
      <w:r w:rsidR="002B5044" w:rsidRPr="0039696F">
        <w:rPr>
          <w:b/>
          <w:bCs w:val="0"/>
          <w:sz w:val="24"/>
          <w:szCs w:val="24"/>
        </w:rPr>
        <w:t xml:space="preserve">12 часов 00 минут </w:t>
      </w:r>
      <w:r w:rsidR="0039696F" w:rsidRPr="0039696F">
        <w:rPr>
          <w:b/>
          <w:bCs w:val="0"/>
          <w:sz w:val="24"/>
          <w:szCs w:val="24"/>
        </w:rPr>
        <w:t>30 октября</w:t>
      </w:r>
      <w:r w:rsidR="002B5044" w:rsidRPr="0039696F">
        <w:rPr>
          <w:b/>
          <w:bCs w:val="0"/>
          <w:sz w:val="24"/>
          <w:szCs w:val="24"/>
        </w:rPr>
        <w:t xml:space="preserve"> </w:t>
      </w:r>
      <w:r w:rsidR="0042517C" w:rsidRPr="0039696F">
        <w:rPr>
          <w:b/>
          <w:bCs w:val="0"/>
          <w:sz w:val="24"/>
          <w:szCs w:val="24"/>
        </w:rPr>
        <w:t>2018</w:t>
      </w:r>
      <w:r w:rsidR="002B5044" w:rsidRPr="0039696F">
        <w:rPr>
          <w:b/>
          <w:bCs w:val="0"/>
          <w:sz w:val="24"/>
          <w:szCs w:val="24"/>
        </w:rPr>
        <w:t xml:space="preserve"> года</w:t>
      </w:r>
      <w:r w:rsidR="00BC2634" w:rsidRPr="0039696F">
        <w:rPr>
          <w:b/>
          <w:bCs w:val="0"/>
          <w:sz w:val="24"/>
          <w:szCs w:val="24"/>
        </w:rPr>
        <w:t xml:space="preserve">, </w:t>
      </w:r>
      <w:r w:rsidR="00BC2634" w:rsidRPr="0039696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9696F">
        <w:rPr>
          <w:bCs w:val="0"/>
          <w:spacing w:val="-2"/>
          <w:sz w:val="24"/>
          <w:szCs w:val="24"/>
        </w:rPr>
        <w:t>(под</w:t>
      </w:r>
      <w:r w:rsidR="00BC2634" w:rsidRPr="0039696F">
        <w:rPr>
          <w:bCs w:val="0"/>
          <w:sz w:val="24"/>
          <w:szCs w:val="24"/>
        </w:rPr>
        <w:t xml:space="preserve">раздел </w:t>
      </w:r>
      <w:r w:rsidR="00007625" w:rsidRPr="0039696F">
        <w:fldChar w:fldCharType="begin"/>
      </w:r>
      <w:r w:rsidR="00007625" w:rsidRPr="0039696F">
        <w:instrText xml:space="preserve"> REF _Ref55336310 \r \h  \* MERGEFORMAT </w:instrText>
      </w:r>
      <w:r w:rsidR="00007625" w:rsidRPr="0039696F">
        <w:fldChar w:fldCharType="separate"/>
      </w:r>
      <w:r w:rsidR="004D5055" w:rsidRPr="0039696F">
        <w:rPr>
          <w:bCs w:val="0"/>
          <w:sz w:val="24"/>
          <w:szCs w:val="24"/>
        </w:rPr>
        <w:t>5.1</w:t>
      </w:r>
      <w:r w:rsidR="00007625" w:rsidRPr="0039696F">
        <w:fldChar w:fldCharType="end"/>
      </w:r>
      <w:r w:rsidR="00BC2634" w:rsidRPr="0039696F">
        <w:rPr>
          <w:bCs w:val="0"/>
          <w:sz w:val="24"/>
          <w:szCs w:val="24"/>
          <w:lang w:eastAsia="ru-RU"/>
        </w:rPr>
        <w:t>)</w:t>
      </w:r>
      <w:r w:rsidR="00BC2634" w:rsidRPr="0039696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9696F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9696F">
        <w:rPr>
          <w:bCs w:val="0"/>
          <w:sz w:val="24"/>
          <w:szCs w:val="24"/>
        </w:rPr>
        <w:t>После наступления даты и времени завершения</w:t>
      </w:r>
      <w:r w:rsidRPr="00382A07">
        <w:rPr>
          <w:bCs w:val="0"/>
          <w:sz w:val="24"/>
          <w:szCs w:val="24"/>
        </w:rPr>
        <w:t xml:space="preserve">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382A07">
        <w:rPr>
          <w:bCs w:val="0"/>
          <w:sz w:val="24"/>
          <w:szCs w:val="24"/>
        </w:rPr>
        <w:lastRenderedPageBreak/>
        <w:t xml:space="preserve">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существенной мере не отвечают требованиям, предъявленным к оформлению </w:t>
      </w:r>
      <w:r w:rsidRPr="00382A07">
        <w:rPr>
          <w:sz w:val="24"/>
          <w:szCs w:val="24"/>
        </w:rPr>
        <w:lastRenderedPageBreak/>
        <w:t>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lastRenderedPageBreak/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</w:t>
      </w:r>
      <w:r w:rsidRPr="00382A07">
        <w:rPr>
          <w:sz w:val="24"/>
          <w:szCs w:val="24"/>
        </w:rPr>
        <w:lastRenderedPageBreak/>
        <w:t xml:space="preserve">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39696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1018D6">
        <w:rPr>
          <w:sz w:val="24"/>
          <w:szCs w:val="24"/>
        </w:rPr>
        <w:lastRenderedPageBreak/>
        <w:t xml:space="preserve">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</w:t>
      </w:r>
      <w:r w:rsidRPr="0039696F">
        <w:rPr>
          <w:sz w:val="24"/>
          <w:szCs w:val="24"/>
        </w:rPr>
        <w:t>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9696F">
        <w:rPr>
          <w:sz w:val="24"/>
          <w:szCs w:val="24"/>
        </w:rPr>
        <w:t>Приоритет не</w:t>
      </w:r>
      <w:r w:rsidRPr="001018D6">
        <w:rPr>
          <w:sz w:val="24"/>
          <w:szCs w:val="24"/>
        </w:rPr>
        <w:t xml:space="preserve">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lastRenderedPageBreak/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 xml:space="preserve">, если по итогам проведенного анализа представленных в составе заявки </w:t>
      </w:r>
      <w:r w:rsidRPr="004A1A68">
        <w:rPr>
          <w:rFonts w:eastAsia="Times New Roman,Italic"/>
          <w:bCs/>
          <w:iCs/>
          <w:sz w:val="24"/>
          <w:szCs w:val="24"/>
        </w:rPr>
        <w:lastRenderedPageBreak/>
        <w:t>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lastRenderedPageBreak/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</w:t>
      </w:r>
      <w:r w:rsidR="00857CDA" w:rsidRPr="004D5055">
        <w:rPr>
          <w:sz w:val="24"/>
          <w:szCs w:val="24"/>
        </w:rPr>
        <w:lastRenderedPageBreak/>
        <w:t xml:space="preserve">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</w:t>
      </w:r>
      <w:r w:rsidRPr="004A1A68">
        <w:rPr>
          <w:sz w:val="24"/>
          <w:szCs w:val="24"/>
        </w:rPr>
        <w:lastRenderedPageBreak/>
        <w:t xml:space="preserve">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9696F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9696F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9696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9696F">
        <w:rPr>
          <w:b w:val="0"/>
          <w:szCs w:val="24"/>
        </w:rPr>
        <w:t>Техническ</w:t>
      </w:r>
      <w:r w:rsidR="003776BB" w:rsidRPr="0039696F">
        <w:rPr>
          <w:b w:val="0"/>
          <w:szCs w:val="24"/>
        </w:rPr>
        <w:t>о</w:t>
      </w:r>
      <w:proofErr w:type="gramStart"/>
      <w:r w:rsidR="003776BB" w:rsidRPr="0039696F">
        <w:rPr>
          <w:b w:val="0"/>
          <w:szCs w:val="24"/>
        </w:rPr>
        <w:t>е(</w:t>
      </w:r>
      <w:proofErr w:type="spellStart"/>
      <w:proofErr w:type="gramEnd"/>
      <w:r w:rsidRPr="0039696F">
        <w:rPr>
          <w:b w:val="0"/>
          <w:szCs w:val="24"/>
        </w:rPr>
        <w:t>ие</w:t>
      </w:r>
      <w:proofErr w:type="spellEnd"/>
      <w:r w:rsidR="003776BB" w:rsidRPr="0039696F">
        <w:rPr>
          <w:b w:val="0"/>
          <w:szCs w:val="24"/>
        </w:rPr>
        <w:t>)</w:t>
      </w:r>
      <w:r w:rsidRPr="0039696F">
        <w:rPr>
          <w:b w:val="0"/>
          <w:szCs w:val="24"/>
        </w:rPr>
        <w:t xml:space="preserve"> задани</w:t>
      </w:r>
      <w:r w:rsidR="003776BB" w:rsidRPr="0039696F">
        <w:rPr>
          <w:b w:val="0"/>
          <w:szCs w:val="24"/>
        </w:rPr>
        <w:t>е(</w:t>
      </w:r>
      <w:r w:rsidRPr="0039696F">
        <w:rPr>
          <w:b w:val="0"/>
          <w:szCs w:val="24"/>
        </w:rPr>
        <w:t>я</w:t>
      </w:r>
      <w:r w:rsidR="003776BB" w:rsidRPr="0039696F">
        <w:rPr>
          <w:b w:val="0"/>
          <w:szCs w:val="24"/>
        </w:rPr>
        <w:t>)</w:t>
      </w:r>
      <w:r w:rsidRPr="0039696F">
        <w:rPr>
          <w:b w:val="0"/>
          <w:szCs w:val="24"/>
        </w:rPr>
        <w:t xml:space="preserve"> </w:t>
      </w:r>
      <w:r w:rsidR="00A154B7" w:rsidRPr="0039696F">
        <w:rPr>
          <w:b w:val="0"/>
          <w:szCs w:val="24"/>
        </w:rPr>
        <w:t xml:space="preserve">по Лоту №1 (подраздел </w:t>
      </w:r>
      <w:r w:rsidR="00007625" w:rsidRPr="0039696F">
        <w:fldChar w:fldCharType="begin"/>
      </w:r>
      <w:r w:rsidR="00007625" w:rsidRPr="0039696F">
        <w:instrText xml:space="preserve"> REF _Ref440275279 \r \h  \* MERGEFORMAT </w:instrText>
      </w:r>
      <w:r w:rsidR="00007625" w:rsidRPr="0039696F">
        <w:fldChar w:fldCharType="separate"/>
      </w:r>
      <w:r w:rsidR="004D5055" w:rsidRPr="0039696F">
        <w:rPr>
          <w:b w:val="0"/>
          <w:szCs w:val="24"/>
        </w:rPr>
        <w:t>1.1.4</w:t>
      </w:r>
      <w:r w:rsidR="00007625" w:rsidRPr="0039696F">
        <w:fldChar w:fldCharType="end"/>
      </w:r>
      <w:r w:rsidR="00A154B7" w:rsidRPr="0039696F">
        <w:rPr>
          <w:b w:val="0"/>
          <w:szCs w:val="24"/>
        </w:rPr>
        <w:t>)</w:t>
      </w:r>
      <w:r w:rsidRPr="0039696F">
        <w:rPr>
          <w:b w:val="0"/>
          <w:szCs w:val="24"/>
        </w:rPr>
        <w:t xml:space="preserve"> изложен</w:t>
      </w:r>
      <w:r w:rsidR="00F463E8" w:rsidRPr="0039696F">
        <w:rPr>
          <w:b w:val="0"/>
          <w:szCs w:val="24"/>
        </w:rPr>
        <w:t>о(</w:t>
      </w:r>
      <w:r w:rsidRPr="0039696F">
        <w:rPr>
          <w:b w:val="0"/>
          <w:szCs w:val="24"/>
        </w:rPr>
        <w:t>ы</w:t>
      </w:r>
      <w:r w:rsidR="00F463E8" w:rsidRPr="0039696F">
        <w:rPr>
          <w:b w:val="0"/>
          <w:szCs w:val="24"/>
        </w:rPr>
        <w:t>)</w:t>
      </w:r>
      <w:r w:rsidRPr="0039696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9696F">
        <w:rPr>
          <w:b w:val="0"/>
          <w:szCs w:val="24"/>
        </w:rPr>
        <w:t>Участник</w:t>
      </w:r>
      <w:r w:rsidRPr="0039696F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51E53" w:rsidRPr="0039696F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7" w:name="_Toc464120629"/>
      <w:bookmarkStart w:id="778" w:name="_Toc466970549"/>
      <w:bookmarkStart w:id="779" w:name="_Toc468462463"/>
      <w:bookmarkStart w:id="780" w:name="_Toc469482056"/>
      <w:bookmarkStart w:id="781" w:name="_Toc472411831"/>
      <w:bookmarkStart w:id="782" w:name="_Toc498588916"/>
      <w:bookmarkStart w:id="783" w:name="_Ref194832984"/>
      <w:bookmarkStart w:id="784" w:name="_Ref197686508"/>
      <w:bookmarkStart w:id="785" w:name="_Toc423421727"/>
      <w:r w:rsidRPr="0039696F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7"/>
      <w:bookmarkEnd w:id="778"/>
      <w:bookmarkEnd w:id="779"/>
      <w:bookmarkEnd w:id="780"/>
      <w:bookmarkEnd w:id="781"/>
      <w:bookmarkEnd w:id="782"/>
    </w:p>
    <w:p w:rsidR="002B5044" w:rsidRPr="0039696F" w:rsidRDefault="002B5044" w:rsidP="0021751A">
      <w:pPr>
        <w:pStyle w:val="2"/>
        <w:ind w:left="1701" w:hanging="1134"/>
      </w:pPr>
      <w:bookmarkStart w:id="786" w:name="_Toc498588917"/>
      <w:r w:rsidRPr="0039696F">
        <w:t>Требование к поставляемой продукции</w:t>
      </w:r>
      <w:bookmarkEnd w:id="783"/>
      <w:bookmarkEnd w:id="784"/>
      <w:bookmarkEnd w:id="785"/>
      <w:bookmarkEnd w:id="786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3"/>
      <w:bookmarkStart w:id="788" w:name="_Toc439170661"/>
      <w:bookmarkStart w:id="789" w:name="_Toc439172763"/>
      <w:bookmarkStart w:id="790" w:name="_Toc439173207"/>
      <w:bookmarkStart w:id="791" w:name="_Toc439238201"/>
      <w:bookmarkStart w:id="792" w:name="_Toc439252753"/>
      <w:bookmarkStart w:id="793" w:name="_Toc439323611"/>
      <w:bookmarkStart w:id="794" w:name="_Toc439323727"/>
      <w:bookmarkStart w:id="795" w:name="_Toc440357125"/>
      <w:bookmarkStart w:id="796" w:name="_Toc440359680"/>
      <w:bookmarkStart w:id="797" w:name="_Toc440632144"/>
      <w:bookmarkStart w:id="798" w:name="_Toc440875965"/>
      <w:bookmarkStart w:id="799" w:name="_Toc441130993"/>
      <w:bookmarkStart w:id="800" w:name="_Toc447269808"/>
      <w:bookmarkStart w:id="801" w:name="_Toc464120631"/>
      <w:bookmarkStart w:id="802" w:name="_Toc466970551"/>
      <w:bookmarkStart w:id="803" w:name="_Toc468462465"/>
      <w:bookmarkStart w:id="804" w:name="_Toc469482058"/>
      <w:bookmarkStart w:id="805" w:name="_Toc472411833"/>
      <w:bookmarkStart w:id="806" w:name="_Toc498588918"/>
      <w:bookmarkStart w:id="807" w:name="_Ref194833053"/>
      <w:bookmarkStart w:id="808" w:name="_Ref223496951"/>
      <w:bookmarkStart w:id="809" w:name="_Ref223496970"/>
      <w:r w:rsidRPr="0039696F">
        <w:rPr>
          <w:b w:val="0"/>
          <w:szCs w:val="24"/>
        </w:rPr>
        <w:t>Участник</w:t>
      </w:r>
      <w:r w:rsidR="002B5044" w:rsidRPr="0039696F">
        <w:rPr>
          <w:b w:val="0"/>
          <w:szCs w:val="24"/>
        </w:rPr>
        <w:t xml:space="preserve"> в составе свое</w:t>
      </w:r>
      <w:r w:rsidR="00841A6F" w:rsidRPr="0039696F">
        <w:rPr>
          <w:b w:val="0"/>
          <w:szCs w:val="24"/>
        </w:rPr>
        <w:t>й</w:t>
      </w:r>
      <w:r w:rsidR="002B5044" w:rsidRPr="0039696F">
        <w:rPr>
          <w:b w:val="0"/>
          <w:szCs w:val="24"/>
        </w:rPr>
        <w:t xml:space="preserve"> </w:t>
      </w:r>
      <w:r w:rsidR="00841A6F" w:rsidRPr="0039696F">
        <w:rPr>
          <w:b w:val="0"/>
          <w:szCs w:val="24"/>
        </w:rPr>
        <w:t>Заявки</w:t>
      </w:r>
      <w:r w:rsidR="002B5044" w:rsidRPr="0039696F">
        <w:rPr>
          <w:b w:val="0"/>
          <w:szCs w:val="24"/>
        </w:rPr>
        <w:t xml:space="preserve"> должен</w:t>
      </w:r>
      <w:r w:rsidR="002B5044" w:rsidRPr="00382A07">
        <w:rPr>
          <w:b w:val="0"/>
          <w:szCs w:val="24"/>
        </w:rPr>
        <w:t xml:space="preserve">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382A07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7"/>
      <w:bookmarkEnd w:id="808"/>
      <w:bookmarkEnd w:id="809"/>
      <w:r w:rsidRPr="00382A07">
        <w:t>.</w:t>
      </w:r>
      <w:bookmarkEnd w:id="830"/>
      <w:bookmarkEnd w:id="831"/>
      <w:bookmarkEnd w:id="8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382A07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2"/>
      <w:bookmarkEnd w:id="713"/>
      <w:r w:rsidRPr="00382A07">
        <w:t>Иные требования</w:t>
      </w:r>
      <w:bookmarkEnd w:id="874"/>
      <w:bookmarkEnd w:id="875"/>
      <w:bookmarkEnd w:id="876"/>
      <w:bookmarkEnd w:id="87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382A07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382A07">
        <w:t xml:space="preserve">Письмо о подаче оферты </w:t>
      </w:r>
      <w:bookmarkStart w:id="911" w:name="_Ref22846535"/>
      <w:r w:rsidRPr="00382A07">
        <w:t>(</w:t>
      </w:r>
      <w:bookmarkEnd w:id="911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382A07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382A07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382A07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382A07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382A07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382A07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382A07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382A07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382A07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382A07">
        <w:rPr>
          <w:szCs w:val="24"/>
        </w:rPr>
        <w:lastRenderedPageBreak/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382A07">
        <w:rPr>
          <w:szCs w:val="24"/>
        </w:rPr>
        <w:t xml:space="preserve">Форма </w:t>
      </w:r>
      <w:bookmarkEnd w:id="1113"/>
      <w:r w:rsidRPr="00382A07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382A07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382A07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382A07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382A07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382A07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382A07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382A07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382A07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382A07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382A07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382A07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382A07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382A07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382A07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382A07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1D6DBB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1D6DBB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5"/>
      <w:bookmarkEnd w:id="1536"/>
      <w:bookmarkEnd w:id="1537"/>
      <w:bookmarkEnd w:id="1538"/>
      <w:bookmarkEnd w:id="1539"/>
    </w:p>
    <w:p w:rsidR="004F4D80" w:rsidRPr="00382A07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382A07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382A07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8"/>
      <w:bookmarkEnd w:id="1579"/>
      <w:bookmarkEnd w:id="1580"/>
      <w:bookmarkEnd w:id="1581"/>
    </w:p>
    <w:p w:rsidR="007A6A39" w:rsidRPr="00382A07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382A07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382A07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382A07">
        <w:rPr>
          <w:szCs w:val="24"/>
        </w:rPr>
        <w:t xml:space="preserve">Форма Расписки  сдачи-приемки </w:t>
      </w:r>
      <w:bookmarkEnd w:id="1625"/>
      <w:r w:rsidRPr="00382A07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382A07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44"/>
      <w:bookmarkEnd w:id="1645"/>
      <w:bookmarkEnd w:id="1646"/>
    </w:p>
    <w:p w:rsidR="007857E5" w:rsidRPr="00382A07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382A07">
        <w:rPr>
          <w:szCs w:val="24"/>
        </w:rPr>
        <w:t xml:space="preserve">Форма </w:t>
      </w:r>
      <w:bookmarkEnd w:id="164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382A07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382A07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72D" w:rsidRDefault="0055572D">
      <w:pPr>
        <w:spacing w:line="240" w:lineRule="auto"/>
      </w:pPr>
      <w:r>
        <w:separator/>
      </w:r>
    </w:p>
  </w:endnote>
  <w:endnote w:type="continuationSeparator" w:id="0">
    <w:p w:rsidR="0055572D" w:rsidRDefault="0055572D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9696F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39696F" w:rsidRPr="0039696F">
      <w:rPr>
        <w:sz w:val="18"/>
        <w:szCs w:val="18"/>
      </w:rPr>
      <w:t xml:space="preserve">Договора на поставку арматуры </w:t>
    </w:r>
    <w:proofErr w:type="gramStart"/>
    <w:r w:rsidR="0039696F" w:rsidRPr="0039696F">
      <w:rPr>
        <w:sz w:val="18"/>
        <w:szCs w:val="18"/>
      </w:rPr>
      <w:t>к</w:t>
    </w:r>
    <w:proofErr w:type="gramEnd"/>
    <w:r w:rsidR="0039696F" w:rsidRPr="0039696F">
      <w:rPr>
        <w:sz w:val="18"/>
        <w:szCs w:val="18"/>
      </w:rPr>
      <w:t xml:space="preserve"> СИП для нужд ПАО «МРСК Центра» (филиала «Брянскэнерго»)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72D" w:rsidRDefault="0055572D">
      <w:pPr>
        <w:spacing w:line="240" w:lineRule="auto"/>
      </w:pPr>
      <w:r>
        <w:separator/>
      </w:r>
    </w:p>
  </w:footnote>
  <w:footnote w:type="continuationSeparator" w:id="0">
    <w:p w:rsidR="0055572D" w:rsidRDefault="0055572D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9696F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572D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8AB62-ED02-4C48-96DE-D26F229F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90</Pages>
  <Words>30207</Words>
  <Characters>172183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201987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70</cp:revision>
  <cp:lastPrinted>2015-12-29T14:27:00Z</cp:lastPrinted>
  <dcterms:created xsi:type="dcterms:W3CDTF">2016-12-02T12:44:00Z</dcterms:created>
  <dcterms:modified xsi:type="dcterms:W3CDTF">2018-10-19T11:27:00Z</dcterms:modified>
</cp:coreProperties>
</file>